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A3A" w:rsidRDefault="00014A3A" w:rsidP="002B2706">
      <w:pPr>
        <w:spacing w:line="0" w:lineRule="atLeast"/>
        <w:ind w:left="4956"/>
        <w:rPr>
          <w:sz w:val="24"/>
        </w:rPr>
      </w:pPr>
      <w:r>
        <w:rPr>
          <w:sz w:val="24"/>
        </w:rPr>
        <w:t>Karta nieletniego uczestnika sekcji sportowych</w:t>
      </w:r>
    </w:p>
    <w:p w:rsidR="00014A3A" w:rsidRDefault="00014A3A" w:rsidP="00014A3A">
      <w:pPr>
        <w:spacing w:line="0" w:lineRule="atLeast"/>
        <w:ind w:left="3967"/>
        <w:rPr>
          <w:b/>
          <w:sz w:val="26"/>
        </w:rPr>
      </w:pPr>
    </w:p>
    <w:p w:rsidR="00014A3A" w:rsidRDefault="00014A3A" w:rsidP="00014A3A">
      <w:pPr>
        <w:spacing w:line="0" w:lineRule="atLeast"/>
        <w:ind w:left="3967"/>
        <w:rPr>
          <w:b/>
          <w:sz w:val="26"/>
        </w:rPr>
      </w:pPr>
      <w:r>
        <w:rPr>
          <w:b/>
          <w:sz w:val="26"/>
        </w:rPr>
        <w:t>ZEZWOLENIE</w:t>
      </w:r>
    </w:p>
    <w:p w:rsidR="00014A3A" w:rsidRDefault="00014A3A" w:rsidP="00014A3A">
      <w:pPr>
        <w:spacing w:line="342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1"/>
        </w:rPr>
      </w:pPr>
      <w:r>
        <w:rPr>
          <w:sz w:val="21"/>
        </w:rPr>
        <w:t>Ja niżej podpisany/a zezwalam mojemu dziecku ………………………………………………………………………………………………………</w:t>
      </w:r>
    </w:p>
    <w:p w:rsidR="00014A3A" w:rsidRDefault="00014A3A" w:rsidP="00014A3A">
      <w:pPr>
        <w:spacing w:line="19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267"/>
        <w:rPr>
          <w:i/>
          <w:sz w:val="19"/>
        </w:rPr>
      </w:pPr>
      <w:r>
        <w:rPr>
          <w:i/>
          <w:sz w:val="19"/>
        </w:rPr>
        <w:t>(imię i nazwisko dziecka)</w:t>
      </w:r>
    </w:p>
    <w:p w:rsidR="00014A3A" w:rsidRDefault="00014A3A" w:rsidP="00014A3A">
      <w:pPr>
        <w:spacing w:line="21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1"/>
        </w:rPr>
      </w:pPr>
      <w:r>
        <w:rPr>
          <w:sz w:val="21"/>
        </w:rPr>
        <w:t xml:space="preserve">na udział w Turnieju </w:t>
      </w:r>
      <w:r w:rsidR="002F3096">
        <w:rPr>
          <w:sz w:val="21"/>
        </w:rPr>
        <w:t>Siatkówki</w:t>
      </w:r>
      <w:r>
        <w:rPr>
          <w:sz w:val="21"/>
        </w:rPr>
        <w:t xml:space="preserve"> o Puchar </w:t>
      </w:r>
      <w:r w:rsidR="002F3096">
        <w:rPr>
          <w:sz w:val="21"/>
        </w:rPr>
        <w:t>Dyrektora MGOKSiR</w:t>
      </w:r>
      <w:bookmarkStart w:id="0" w:name="_GoBack"/>
      <w:bookmarkEnd w:id="0"/>
      <w:r w:rsidR="00B44655">
        <w:rPr>
          <w:sz w:val="21"/>
        </w:rPr>
        <w:t xml:space="preserve"> Gniewkowa</w:t>
      </w:r>
      <w:r>
        <w:rPr>
          <w:sz w:val="21"/>
        </w:rPr>
        <w:t xml:space="preserve">  organizowanej  przez MGOKSiR w Gniewkowie.</w:t>
      </w:r>
    </w:p>
    <w:p w:rsidR="00014A3A" w:rsidRDefault="00014A3A" w:rsidP="00014A3A">
      <w:pPr>
        <w:numPr>
          <w:ilvl w:val="0"/>
          <w:numId w:val="1"/>
        </w:numPr>
        <w:tabs>
          <w:tab w:val="left" w:pos="267"/>
        </w:tabs>
        <w:spacing w:line="228" w:lineRule="auto"/>
        <w:ind w:left="267" w:hanging="267"/>
        <w:rPr>
          <w:sz w:val="21"/>
        </w:rPr>
      </w:pPr>
      <w:r>
        <w:rPr>
          <w:sz w:val="21"/>
        </w:rPr>
        <w:t>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regulaminem zajęć</w:t>
      </w:r>
    </w:p>
    <w:p w:rsidR="00014A3A" w:rsidRDefault="00014A3A" w:rsidP="00014A3A">
      <w:pPr>
        <w:spacing w:line="33" w:lineRule="exact"/>
        <w:rPr>
          <w:sz w:val="32"/>
        </w:rPr>
      </w:pPr>
    </w:p>
    <w:p w:rsidR="00014A3A" w:rsidRDefault="00014A3A" w:rsidP="00014A3A">
      <w:pPr>
        <w:numPr>
          <w:ilvl w:val="0"/>
          <w:numId w:val="1"/>
        </w:numPr>
        <w:tabs>
          <w:tab w:val="left" w:pos="267"/>
        </w:tabs>
        <w:spacing w:line="0" w:lineRule="atLeast"/>
        <w:ind w:left="267" w:hanging="267"/>
        <w:rPr>
          <w:sz w:val="21"/>
        </w:rPr>
      </w:pPr>
      <w:r>
        <w:rPr>
          <w:sz w:val="21"/>
        </w:rPr>
        <w:t>Stan zdrowia dziecka umożliwia mu udział w zajęciach, nie są mi znane żadne przeciwskazania zdrowotne</w:t>
      </w:r>
    </w:p>
    <w:p w:rsidR="00014A3A" w:rsidRDefault="00014A3A" w:rsidP="00014A3A">
      <w:pPr>
        <w:spacing w:line="29" w:lineRule="exact"/>
        <w:rPr>
          <w:sz w:val="32"/>
        </w:rPr>
      </w:pPr>
    </w:p>
    <w:p w:rsidR="00014A3A" w:rsidRDefault="00014A3A" w:rsidP="00014A3A">
      <w:pPr>
        <w:numPr>
          <w:ilvl w:val="0"/>
          <w:numId w:val="1"/>
        </w:numPr>
        <w:tabs>
          <w:tab w:val="left" w:pos="247"/>
        </w:tabs>
        <w:spacing w:line="0" w:lineRule="atLeast"/>
        <w:ind w:left="247" w:hanging="247"/>
        <w:rPr>
          <w:sz w:val="21"/>
        </w:rPr>
      </w:pPr>
      <w:r>
        <w:rPr>
          <w:sz w:val="21"/>
        </w:rPr>
        <w:t>Biorę odpowiedzialność za dziecko w drodze do miejsca spotkania i powrót do domu po zajęciach</w:t>
      </w:r>
    </w:p>
    <w:p w:rsidR="00014A3A" w:rsidRDefault="00014A3A" w:rsidP="00014A3A">
      <w:pPr>
        <w:spacing w:line="33" w:lineRule="exact"/>
        <w:rPr>
          <w:sz w:val="32"/>
        </w:rPr>
      </w:pPr>
    </w:p>
    <w:p w:rsidR="00014A3A" w:rsidRDefault="00014A3A" w:rsidP="00014A3A">
      <w:pPr>
        <w:numPr>
          <w:ilvl w:val="0"/>
          <w:numId w:val="1"/>
        </w:numPr>
        <w:tabs>
          <w:tab w:val="left" w:pos="287"/>
        </w:tabs>
        <w:spacing w:line="0" w:lineRule="atLeast"/>
        <w:ind w:left="287" w:hanging="287"/>
        <w:rPr>
          <w:sz w:val="22"/>
        </w:rPr>
      </w:pPr>
      <w:r>
        <w:rPr>
          <w:sz w:val="22"/>
        </w:rPr>
        <w:t>Nie będę rościć pretensji do Organizatora z tytułu ewentualnych kontuzji odniesionych podczas trwania</w:t>
      </w:r>
    </w:p>
    <w:p w:rsidR="00014A3A" w:rsidRDefault="00014A3A" w:rsidP="00014A3A">
      <w:pPr>
        <w:spacing w:line="58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2"/>
        </w:rPr>
      </w:pPr>
      <w:r>
        <w:rPr>
          <w:sz w:val="22"/>
        </w:rPr>
        <w:t>zajęć</w:t>
      </w:r>
    </w:p>
    <w:p w:rsidR="00014A3A" w:rsidRDefault="00014A3A" w:rsidP="00014A3A">
      <w:pPr>
        <w:spacing w:line="0" w:lineRule="atLeast"/>
        <w:ind w:left="4956"/>
        <w:rPr>
          <w:sz w:val="22"/>
        </w:rPr>
      </w:pPr>
      <w:r>
        <w:rPr>
          <w:sz w:val="22"/>
        </w:rPr>
        <w:t>…………………..…...………………………………………</w:t>
      </w:r>
    </w:p>
    <w:p w:rsidR="00014A3A" w:rsidRDefault="00014A3A" w:rsidP="00014A3A">
      <w:pPr>
        <w:spacing w:line="33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4248" w:firstLine="708"/>
        <w:rPr>
          <w:i/>
          <w:sz w:val="19"/>
        </w:rPr>
      </w:pPr>
      <w:r>
        <w:rPr>
          <w:i/>
          <w:sz w:val="18"/>
        </w:rPr>
        <w:t xml:space="preserve">    (czytelny podpis rodzica/prawnego opiekuna</w:t>
      </w:r>
      <w:r>
        <w:rPr>
          <w:i/>
          <w:sz w:val="19"/>
        </w:rPr>
        <w:t>)</w:t>
      </w:r>
    </w:p>
    <w:p w:rsidR="00014A3A" w:rsidRDefault="00014A3A" w:rsidP="00014A3A">
      <w:pPr>
        <w:spacing w:line="21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right="-6"/>
        <w:jc w:val="center"/>
        <w:rPr>
          <w:b/>
          <w:sz w:val="26"/>
        </w:rPr>
      </w:pPr>
      <w:r>
        <w:rPr>
          <w:b/>
          <w:sz w:val="26"/>
        </w:rPr>
        <w:t>DANE UCZESTNIKA</w:t>
      </w:r>
    </w:p>
    <w:tbl>
      <w:tblPr>
        <w:tblStyle w:val="Tabela-Siatka"/>
        <w:tblW w:w="4995" w:type="pct"/>
        <w:jc w:val="center"/>
        <w:tblLook w:val="04A0" w:firstRow="1" w:lastRow="0" w:firstColumn="1" w:lastColumn="0" w:noHBand="0" w:noVBand="1"/>
      </w:tblPr>
      <w:tblGrid>
        <w:gridCol w:w="3963"/>
        <w:gridCol w:w="5804"/>
      </w:tblGrid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Nazwisko i imię dziecka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Adres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Data urodzenia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Nazwisko i Imię rodzica /opiekuna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Numer telefonu rodzica/ opiekuna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Nazwa szkoły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Aktualny stan zdrowia dziecka</w:t>
            </w:r>
          </w:p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( czy choroby przewlekłe-jakie?)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2B2706" w:rsidTr="00936C97">
        <w:trPr>
          <w:jc w:val="center"/>
        </w:trPr>
        <w:tc>
          <w:tcPr>
            <w:tcW w:w="2029" w:type="pct"/>
            <w:vAlign w:val="center"/>
          </w:tcPr>
          <w:p w:rsidR="002B2706" w:rsidRPr="00082C8E" w:rsidRDefault="002B2706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</w:p>
        </w:tc>
        <w:tc>
          <w:tcPr>
            <w:tcW w:w="2971" w:type="pct"/>
          </w:tcPr>
          <w:p w:rsidR="002B2706" w:rsidRPr="002B2706" w:rsidRDefault="002B2706" w:rsidP="00936C97">
            <w:pPr>
              <w:spacing w:line="0" w:lineRule="atLeast"/>
              <w:ind w:right="-6"/>
              <w:jc w:val="center"/>
              <w:rPr>
                <w:i/>
                <w:sz w:val="22"/>
                <w:szCs w:val="22"/>
              </w:rPr>
            </w:pPr>
            <w:r w:rsidRPr="002B2706">
              <w:rPr>
                <w:i/>
                <w:sz w:val="22"/>
                <w:szCs w:val="22"/>
              </w:rPr>
              <w:t xml:space="preserve">W przypadku dziecka, które </w:t>
            </w:r>
            <w:r w:rsidRPr="002B2706">
              <w:rPr>
                <w:b/>
                <w:i/>
                <w:sz w:val="22"/>
                <w:szCs w:val="22"/>
                <w:u w:val="single"/>
              </w:rPr>
              <w:t>nie wraca samodzielnie do domu</w:t>
            </w:r>
            <w:r w:rsidRPr="002B2706">
              <w:rPr>
                <w:i/>
                <w:sz w:val="22"/>
                <w:szCs w:val="22"/>
              </w:rPr>
              <w:t xml:space="preserve"> z zawodów proszę wypełnić poniższą rubrykę:</w:t>
            </w:r>
          </w:p>
        </w:tc>
      </w:tr>
      <w:tr w:rsidR="002B2706" w:rsidTr="00936C97">
        <w:trPr>
          <w:jc w:val="center"/>
        </w:trPr>
        <w:tc>
          <w:tcPr>
            <w:tcW w:w="2029" w:type="pct"/>
            <w:vAlign w:val="center"/>
          </w:tcPr>
          <w:p w:rsidR="002B2706" w:rsidRPr="00082C8E" w:rsidRDefault="002B2706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Nazwisko i imię osoby upoważnionej do odbioru dziecka</w:t>
            </w:r>
          </w:p>
        </w:tc>
        <w:tc>
          <w:tcPr>
            <w:tcW w:w="2971" w:type="pct"/>
          </w:tcPr>
          <w:p w:rsidR="002B2706" w:rsidRPr="002B2706" w:rsidRDefault="002B2706" w:rsidP="00936C97">
            <w:pPr>
              <w:spacing w:line="0" w:lineRule="atLeast"/>
              <w:ind w:right="-6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014A3A" w:rsidRDefault="00014A3A" w:rsidP="00014A3A">
      <w:pPr>
        <w:spacing w:line="0" w:lineRule="atLeast"/>
        <w:ind w:right="-6"/>
        <w:jc w:val="center"/>
        <w:rPr>
          <w:b/>
          <w:sz w:val="26"/>
        </w:rPr>
      </w:pPr>
    </w:p>
    <w:p w:rsidR="00014A3A" w:rsidRDefault="00014A3A" w:rsidP="00014A3A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PRZETWARZANIE DANYCH OSOBOWYCH</w:t>
      </w:r>
    </w:p>
    <w:p w:rsidR="00014A3A" w:rsidRDefault="00014A3A" w:rsidP="00014A3A">
      <w:pPr>
        <w:spacing w:line="73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ind w:left="7"/>
        <w:jc w:val="both"/>
        <w:rPr>
          <w:b/>
          <w:sz w:val="21"/>
        </w:rPr>
      </w:pPr>
      <w:r>
        <w:rPr>
          <w:sz w:val="21"/>
        </w:rPr>
        <w:t>W związku z uczestnictwem mojego dziecka w</w:t>
      </w:r>
      <w:r w:rsidR="008E65F7">
        <w:rPr>
          <w:sz w:val="21"/>
        </w:rPr>
        <w:t xml:space="preserve"> Turnieju </w:t>
      </w:r>
      <w:r w:rsidR="002F3096">
        <w:rPr>
          <w:sz w:val="21"/>
        </w:rPr>
        <w:t>Siatkówki</w:t>
      </w:r>
      <w:r w:rsidR="008E65F7">
        <w:rPr>
          <w:sz w:val="21"/>
        </w:rPr>
        <w:t xml:space="preserve"> o Puchar </w:t>
      </w:r>
      <w:r w:rsidR="002F3096">
        <w:rPr>
          <w:sz w:val="21"/>
        </w:rPr>
        <w:t xml:space="preserve">Dyrektora MGOKSiR </w:t>
      </w:r>
      <w:r w:rsidR="008E65F7">
        <w:rPr>
          <w:sz w:val="21"/>
        </w:rPr>
        <w:t>Gniewkowa</w:t>
      </w:r>
      <w:r>
        <w:rPr>
          <w:sz w:val="21"/>
        </w:rPr>
        <w:t xml:space="preserve"> 2020 wyrażam zgodę na przetwarzanie danych osobowych moich i mojego dziecka, zawartych w niniejszym zezwoleniu przez Administratora Danych Osobowych, którym jest Miejsko-Gminny Ośrodek Kultury Sportu i Rekreacji w Gniewkowie, w celach i zakresie niezbędnym do realizacji sekcji. (</w:t>
      </w:r>
      <w:r>
        <w:rPr>
          <w:b/>
          <w:sz w:val="21"/>
        </w:rPr>
        <w:t>Prosimy o zapoznanie się z klau</w:t>
      </w:r>
      <w:r w:rsidR="008E65F7">
        <w:rPr>
          <w:b/>
          <w:sz w:val="21"/>
        </w:rPr>
        <w:t xml:space="preserve">zulą informacyjną na odwrocie) </w:t>
      </w:r>
    </w:p>
    <w:p w:rsidR="00014A3A" w:rsidRDefault="00014A3A" w:rsidP="00014A3A">
      <w:pPr>
        <w:spacing w:line="27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187"/>
        <w:rPr>
          <w:sz w:val="21"/>
        </w:rPr>
      </w:pPr>
      <w:r>
        <w:rPr>
          <w:sz w:val="21"/>
        </w:rPr>
        <w:t>…………………………………………….……………….</w:t>
      </w:r>
    </w:p>
    <w:p w:rsidR="00014A3A" w:rsidRDefault="00014A3A" w:rsidP="00014A3A">
      <w:pPr>
        <w:spacing w:line="25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467"/>
        <w:rPr>
          <w:i/>
          <w:sz w:val="18"/>
        </w:rPr>
      </w:pPr>
      <w:r>
        <w:rPr>
          <w:i/>
          <w:sz w:val="18"/>
        </w:rPr>
        <w:t>(czytelny podpis rodzica/prawnego opiekuna)</w:t>
      </w:r>
    </w:p>
    <w:p w:rsidR="00014A3A" w:rsidRDefault="00014A3A" w:rsidP="00014A3A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WYKORZYSTANIE WIZERUNKU</w:t>
      </w:r>
    </w:p>
    <w:p w:rsidR="00014A3A" w:rsidRDefault="00014A3A" w:rsidP="00014A3A">
      <w:pPr>
        <w:spacing w:line="39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</w:pPr>
      <w:r>
        <w:t>Wyrażam zgodę na rejestrowanie wizerunku mojego dziecka………………………………………………………………………. podczas</w:t>
      </w:r>
    </w:p>
    <w:p w:rsidR="00014A3A" w:rsidRDefault="00014A3A" w:rsidP="00014A3A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1"/>
        </w:rPr>
      </w:pPr>
      <w:r>
        <w:rPr>
          <w:sz w:val="21"/>
        </w:rPr>
        <w:t>zajęć zorganizowanych przez MGOKSIR w Gniewkowie w sezonie 2020  w celu jego umieszczenia i</w:t>
      </w:r>
    </w:p>
    <w:p w:rsidR="00014A3A" w:rsidRDefault="00014A3A" w:rsidP="00014A3A">
      <w:pPr>
        <w:spacing w:line="68" w:lineRule="exact"/>
        <w:rPr>
          <w:rFonts w:ascii="Times New Roman" w:eastAsia="Times New Roman" w:hAnsi="Times New Roman"/>
          <w:sz w:val="24"/>
        </w:rPr>
      </w:pPr>
    </w:p>
    <w:p w:rsidR="00014A3A" w:rsidRDefault="00014A3A" w:rsidP="002265DB">
      <w:pPr>
        <w:ind w:left="7"/>
        <w:rPr>
          <w:sz w:val="21"/>
        </w:rPr>
      </w:pPr>
      <w:r>
        <w:rPr>
          <w:sz w:val="21"/>
        </w:rPr>
        <w:t xml:space="preserve">publikowania: na stronie internetowej ośrodka </w:t>
      </w:r>
      <w:hyperlink r:id="rId7" w:history="1">
        <w:r>
          <w:rPr>
            <w:rStyle w:val="Hipercze"/>
          </w:rPr>
          <w:t xml:space="preserve">www.kisgniewkowo.pl </w:t>
        </w:r>
      </w:hyperlink>
      <w:r>
        <w:rPr>
          <w:sz w:val="21"/>
        </w:rPr>
        <w:t>, w lokalnej p</w:t>
      </w:r>
      <w:r w:rsidR="002265DB">
        <w:rPr>
          <w:sz w:val="21"/>
        </w:rPr>
        <w:t>rasie (</w:t>
      </w:r>
      <w:proofErr w:type="spellStart"/>
      <w:r w:rsidR="002265DB">
        <w:rPr>
          <w:sz w:val="21"/>
        </w:rPr>
        <w:t>Gniewkorama</w:t>
      </w:r>
      <w:proofErr w:type="spellEnd"/>
      <w:r>
        <w:rPr>
          <w:sz w:val="21"/>
        </w:rPr>
        <w:t>) i na www.facebook.com/MGOKSiR-Gniewkowo. Wizerunek będzie przetwarzany w celach informacyjnych i w ramach działań promocyjnych ośrodka. Jednocześnie udzielam nieodpłatnego prawa wielokrotnego wykorzystania zdjęć oraz materiałów filmowych</w:t>
      </w:r>
      <w:r w:rsidR="002265DB">
        <w:rPr>
          <w:sz w:val="21"/>
        </w:rPr>
        <w:t xml:space="preserve"> </w:t>
      </w:r>
      <w:r>
        <w:rPr>
          <w:sz w:val="21"/>
        </w:rPr>
        <w:t>z wizerunkiem mojego dziecka bez konieczności każdorazowego ich zatwierdzania, do momentu odwołania zgody. Zgoda obejmuje wykorzystanie, utrwalenie, obróbkę i powielanie wykonanych zdjęć oraz materiału audio/video, tylko w sytuacjach wyżej określonych wyłącznie w celu zgodnym z działalnością prowadzoną przez MGOKSIR w Gniewkowie.</w:t>
      </w:r>
    </w:p>
    <w:p w:rsidR="00014A3A" w:rsidRDefault="00014A3A" w:rsidP="00014A3A">
      <w:pPr>
        <w:spacing w:line="64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220" w:lineRule="auto"/>
        <w:ind w:left="7"/>
        <w:jc w:val="both"/>
        <w:rPr>
          <w:sz w:val="21"/>
        </w:rPr>
      </w:pPr>
      <w:r>
        <w:rPr>
          <w:sz w:val="21"/>
        </w:rPr>
        <w:t>Oświadczam, że jestem pełnoletni/a, mam zdolności do czynności prawnych, 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powyższą treścią i w pełni ją rozumiem.</w:t>
      </w:r>
    </w:p>
    <w:p w:rsidR="00014A3A" w:rsidRDefault="00014A3A" w:rsidP="00014A3A">
      <w:pPr>
        <w:spacing w:line="18" w:lineRule="exact"/>
        <w:rPr>
          <w:rFonts w:ascii="Times New Roman" w:eastAsia="Times New Roman" w:hAnsi="Times New Roman"/>
          <w:sz w:val="24"/>
        </w:rPr>
      </w:pPr>
    </w:p>
    <w:p w:rsidR="00B66283" w:rsidRDefault="00B66283" w:rsidP="00014A3A">
      <w:pPr>
        <w:spacing w:line="0" w:lineRule="atLeast"/>
        <w:ind w:left="5927"/>
        <w:rPr>
          <w:sz w:val="22"/>
        </w:rPr>
      </w:pPr>
    </w:p>
    <w:p w:rsidR="00014A3A" w:rsidRDefault="00014A3A" w:rsidP="00014A3A">
      <w:pPr>
        <w:spacing w:line="0" w:lineRule="atLeast"/>
        <w:ind w:left="5927"/>
        <w:rPr>
          <w:sz w:val="22"/>
        </w:rPr>
      </w:pPr>
      <w:r>
        <w:rPr>
          <w:sz w:val="22"/>
        </w:rPr>
        <w:t>…………………………………………………………..……</w:t>
      </w:r>
    </w:p>
    <w:p w:rsidR="00014A3A" w:rsidRDefault="00014A3A" w:rsidP="00014A3A">
      <w:pPr>
        <w:widowControl/>
        <w:suppressAutoHyphens w:val="0"/>
        <w:rPr>
          <w:sz w:val="22"/>
        </w:rPr>
        <w:sectPr w:rsidR="00014A3A" w:rsidSect="00247E48">
          <w:headerReference w:type="default" r:id="rId8"/>
          <w:pgSz w:w="11906" w:h="16838"/>
          <w:pgMar w:top="559" w:right="986" w:bottom="0" w:left="1133" w:header="1191" w:footer="708" w:gutter="0"/>
          <w:cols w:space="708"/>
          <w:docGrid w:linePitch="272"/>
        </w:sectPr>
      </w:pPr>
    </w:p>
    <w:p w:rsidR="00014A3A" w:rsidRDefault="00014A3A" w:rsidP="00014A3A">
      <w:pPr>
        <w:spacing w:line="37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307"/>
        <w:rPr>
          <w:i/>
          <w:sz w:val="17"/>
        </w:rPr>
      </w:pPr>
      <w:r>
        <w:rPr>
          <w:i/>
          <w:sz w:val="17"/>
        </w:rPr>
        <w:t>(czytelny podpis rodzica/prawnego opiekuna )</w:t>
      </w:r>
    </w:p>
    <w:p w:rsidR="00014A3A" w:rsidRDefault="00014A3A" w:rsidP="00014A3A">
      <w:pPr>
        <w:widowControl/>
        <w:suppressAutoHyphens w:val="0"/>
        <w:rPr>
          <w:i/>
          <w:sz w:val="17"/>
        </w:rPr>
        <w:sectPr w:rsidR="00014A3A">
          <w:type w:val="continuous"/>
          <w:pgSz w:w="11906" w:h="16838"/>
          <w:pgMar w:top="559" w:right="986" w:bottom="0" w:left="1133" w:header="708" w:footer="708" w:gutter="0"/>
          <w:cols w:space="708"/>
        </w:sectPr>
      </w:pPr>
    </w:p>
    <w:p w:rsidR="00014A3A" w:rsidRDefault="00014A3A" w:rsidP="00014A3A">
      <w:pPr>
        <w:widowControl/>
        <w:suppressAutoHyphens w:val="0"/>
        <w:sectPr w:rsidR="00014A3A">
          <w:type w:val="continuous"/>
          <w:pgSz w:w="11906" w:h="16838"/>
          <w:pgMar w:top="559" w:right="986" w:bottom="0" w:left="1133" w:header="708" w:footer="708" w:gutter="0"/>
          <w:cols w:space="708"/>
        </w:sectPr>
      </w:pPr>
    </w:p>
    <w:p w:rsidR="00014A3A" w:rsidRDefault="00014A3A" w:rsidP="00014A3A">
      <w:pPr>
        <w:spacing w:line="0" w:lineRule="atLeast"/>
        <w:ind w:right="-6"/>
        <w:jc w:val="center"/>
        <w:rPr>
          <w:b/>
          <w:sz w:val="26"/>
        </w:rPr>
      </w:pPr>
    </w:p>
    <w:p w:rsidR="00B66283" w:rsidRDefault="00B66283" w:rsidP="00014A3A">
      <w:pPr>
        <w:spacing w:line="228" w:lineRule="auto"/>
        <w:ind w:left="580" w:right="2420"/>
        <w:rPr>
          <w:b/>
          <w:sz w:val="24"/>
        </w:rPr>
      </w:pPr>
      <w:bookmarkStart w:id="1" w:name="page2"/>
      <w:bookmarkEnd w:id="1"/>
    </w:p>
    <w:p w:rsidR="00B66283" w:rsidRDefault="00B66283" w:rsidP="00014A3A">
      <w:pPr>
        <w:spacing w:line="228" w:lineRule="auto"/>
        <w:ind w:left="580" w:right="2420"/>
        <w:rPr>
          <w:b/>
          <w:sz w:val="24"/>
        </w:rPr>
      </w:pPr>
    </w:p>
    <w:p w:rsidR="00014A3A" w:rsidRDefault="00014A3A" w:rsidP="00014A3A">
      <w:pPr>
        <w:spacing w:line="228" w:lineRule="auto"/>
        <w:ind w:left="580" w:right="2420"/>
        <w:rPr>
          <w:b/>
          <w:sz w:val="24"/>
        </w:rPr>
      </w:pPr>
      <w:r>
        <w:rPr>
          <w:b/>
          <w:sz w:val="24"/>
        </w:rPr>
        <w:t>Klauzula informacyjna o przetwarzaniu danych osobowych przez Miejsko-Gminny Ośrodek Kultury Sportu i Rekreacji w Gniewkowie</w:t>
      </w:r>
    </w:p>
    <w:p w:rsidR="00014A3A" w:rsidRDefault="00014A3A" w:rsidP="00014A3A">
      <w:pPr>
        <w:spacing w:line="185" w:lineRule="exact"/>
        <w:rPr>
          <w:rFonts w:ascii="Times New Roman" w:eastAsia="Times New Roman" w:hAnsi="Times New Roman"/>
        </w:rPr>
      </w:pPr>
    </w:p>
    <w:p w:rsidR="00014A3A" w:rsidRPr="00B66283" w:rsidRDefault="00014A3A" w:rsidP="00014A3A">
      <w:pPr>
        <w:spacing w:line="0" w:lineRule="atLeast"/>
        <w:rPr>
          <w:sz w:val="22"/>
          <w:szCs w:val="22"/>
        </w:rPr>
      </w:pPr>
      <w:r w:rsidRPr="00B66283">
        <w:rPr>
          <w:sz w:val="22"/>
          <w:szCs w:val="22"/>
        </w:rPr>
        <w:t>W związku z realizacją wymogów Rozporządzenia Parlamentu Europejskiego i</w:t>
      </w:r>
    </w:p>
    <w:p w:rsidR="00014A3A" w:rsidRPr="00B66283" w:rsidRDefault="00014A3A" w:rsidP="00014A3A">
      <w:pPr>
        <w:spacing w:line="22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tabs>
          <w:tab w:val="left" w:pos="958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 w:rsidRPr="00B66283">
        <w:rPr>
          <w:sz w:val="22"/>
          <w:szCs w:val="22"/>
        </w:rPr>
        <w:t>Rady (UE) 2016/679 z dnia 27 kwietnia 2016 r. w sprawie ochrony osób fizycznych w</w:t>
      </w:r>
    </w:p>
    <w:p w:rsidR="00014A3A" w:rsidRPr="00B66283" w:rsidRDefault="00014A3A" w:rsidP="00014A3A">
      <w:pPr>
        <w:spacing w:line="228" w:lineRule="auto"/>
        <w:ind w:right="2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związku z przetwarzaniem danych osobowych i w sprawie swobodnego przepływu takich danych oraz uchylenia dyrektywy 95/46/WE (ogólne rozporządzenie o ochronie danych „RODO”), informujemy o przetwarzaniu Państwa danych osobowych:</w:t>
      </w:r>
    </w:p>
    <w:p w:rsidR="00014A3A" w:rsidRPr="00B66283" w:rsidRDefault="00014A3A" w:rsidP="00014A3A">
      <w:pPr>
        <w:spacing w:line="234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232" w:lineRule="auto"/>
        <w:ind w:left="420" w:hanging="36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Administratorem Państwa danych osobowych jest Miejsko-Gminny Ośrodek Kultury Sportu i Rekreacji z siedzibą na ul. Dworcowej 5, 88-140 Gniewkowo; email: sekretariat@kisgniewkowo.pl; tel./fax 52 3558800.</w:t>
      </w:r>
    </w:p>
    <w:p w:rsidR="00014A3A" w:rsidRPr="00B66283" w:rsidRDefault="00014A3A" w:rsidP="00014A3A">
      <w:pPr>
        <w:spacing w:line="76" w:lineRule="exact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232" w:lineRule="auto"/>
        <w:ind w:left="420" w:hanging="36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W sprawach związanych z ochroną Państwa danych osobowych i realizacji praw możecie Państwo kontaktować się z wyznaczonym przez nas Inspektorem Ochrony Danych Osobowych mailowo: iod@admin.com.pl lub pisemnie na adres Ośrodka.</w:t>
      </w:r>
    </w:p>
    <w:p w:rsidR="00014A3A" w:rsidRPr="00B66283" w:rsidRDefault="00014A3A" w:rsidP="00014A3A">
      <w:pPr>
        <w:spacing w:line="76" w:lineRule="exact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228" w:lineRule="auto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Państwa dane osobowe będziemy przetwarzali w celu realizacji zawodów na podstawie wcześniej udzielonej zgody w zakresie określonym w treści zgody (art. 6 ust 1 lit a RODO),</w:t>
      </w:r>
    </w:p>
    <w:p w:rsidR="00014A3A" w:rsidRPr="00B66283" w:rsidRDefault="00014A3A" w:rsidP="00014A3A">
      <w:pPr>
        <w:spacing w:line="238" w:lineRule="exact"/>
        <w:rPr>
          <w:sz w:val="22"/>
          <w:szCs w:val="22"/>
        </w:rPr>
      </w:pPr>
    </w:p>
    <w:p w:rsidR="00014A3A" w:rsidRPr="00B66283" w:rsidRDefault="00014A3A" w:rsidP="00014A3A">
      <w:pPr>
        <w:spacing w:line="230" w:lineRule="auto"/>
        <w:ind w:left="42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W sytuacji, gdy przetwarzanie danych osobowych odbywa się na podstawie zgody osoby, podanie danych jest dobrowolne, jednakże niepodanie danych może spowodować brak możliwości korzystania z usług Ośrodka.</w:t>
      </w:r>
    </w:p>
    <w:p w:rsidR="00014A3A" w:rsidRPr="00B66283" w:rsidRDefault="00014A3A" w:rsidP="00014A3A">
      <w:pPr>
        <w:spacing w:line="230" w:lineRule="auto"/>
        <w:ind w:left="420"/>
        <w:jc w:val="both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0" w:lineRule="atLeast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Odbiorcami Państwa danych osobowych będą następujące kategorie podmiotów:</w:t>
      </w:r>
    </w:p>
    <w:p w:rsidR="00014A3A" w:rsidRPr="00B66283" w:rsidRDefault="00014A3A" w:rsidP="00014A3A">
      <w:pPr>
        <w:spacing w:line="216" w:lineRule="auto"/>
        <w:ind w:left="60"/>
        <w:rPr>
          <w:sz w:val="22"/>
          <w:szCs w:val="22"/>
        </w:rPr>
      </w:pPr>
      <w:r w:rsidRPr="00B66283">
        <w:rPr>
          <w:sz w:val="22"/>
          <w:szCs w:val="22"/>
        </w:rPr>
        <w:t>podmioty lub organy władzy uprawnione na podstawie przepisów prawa;</w:t>
      </w:r>
    </w:p>
    <w:p w:rsidR="00014A3A" w:rsidRPr="00B66283" w:rsidRDefault="00014A3A" w:rsidP="00014A3A">
      <w:pPr>
        <w:spacing w:line="89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220" w:lineRule="auto"/>
        <w:ind w:left="420" w:right="20"/>
        <w:rPr>
          <w:sz w:val="22"/>
          <w:szCs w:val="22"/>
        </w:rPr>
      </w:pPr>
      <w:r w:rsidRPr="00B66283">
        <w:rPr>
          <w:sz w:val="22"/>
          <w:szCs w:val="22"/>
        </w:rPr>
        <w:t>inne podmioty, które przetwarzają powierzone przez Administratora dane osobowe na podstawie podpisanych stosownych umów.</w:t>
      </w:r>
    </w:p>
    <w:p w:rsidR="00014A3A" w:rsidRPr="00B66283" w:rsidRDefault="00014A3A" w:rsidP="00014A3A">
      <w:pPr>
        <w:spacing w:line="85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3"/>
        </w:numPr>
        <w:tabs>
          <w:tab w:val="left" w:pos="420"/>
        </w:tabs>
        <w:spacing w:line="0" w:lineRule="atLeast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Nie przekazujemy Państwa danych osobowych poza teren Polski, Unii europejskiej.</w:t>
      </w:r>
    </w:p>
    <w:p w:rsidR="00014A3A" w:rsidRPr="00B66283" w:rsidRDefault="00014A3A" w:rsidP="00014A3A">
      <w:pPr>
        <w:spacing w:line="76" w:lineRule="exact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3"/>
        </w:numPr>
        <w:tabs>
          <w:tab w:val="left" w:pos="420"/>
        </w:tabs>
        <w:ind w:left="420" w:right="40" w:hanging="360"/>
        <w:rPr>
          <w:sz w:val="22"/>
          <w:szCs w:val="22"/>
        </w:rPr>
      </w:pPr>
      <w:r w:rsidRPr="00B66283">
        <w:rPr>
          <w:sz w:val="22"/>
          <w:szCs w:val="22"/>
        </w:rPr>
        <w:t>Państwa dane osobowe przechowujemy przez okres niezbędny do realizacji celów, a po tym czasie przez okres i w zakresie wymaganym przepisami prawa, zgodnie z instrukcją kancelaryjną Ośrodka. W przypadku wyrażenia zgody na przetwarzanie danych osobowych do czasu jej cofnięcia.</w:t>
      </w:r>
    </w:p>
    <w:p w:rsidR="00014A3A" w:rsidRPr="00B66283" w:rsidRDefault="00014A3A" w:rsidP="00014A3A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Mają Państwo prawo do:</w:t>
      </w:r>
    </w:p>
    <w:p w:rsidR="00014A3A" w:rsidRPr="00B66283" w:rsidRDefault="00014A3A" w:rsidP="00014A3A">
      <w:pPr>
        <w:spacing w:line="220" w:lineRule="auto"/>
        <w:ind w:left="60"/>
        <w:rPr>
          <w:sz w:val="22"/>
          <w:szCs w:val="22"/>
        </w:rPr>
      </w:pPr>
      <w:r w:rsidRPr="00B66283">
        <w:rPr>
          <w:sz w:val="22"/>
          <w:szCs w:val="22"/>
        </w:rPr>
        <w:t>Dostępu do swoich danych oraz otrzymania ich kopii, poprawienia swoich danych,  ich</w:t>
      </w:r>
    </w:p>
    <w:p w:rsidR="00014A3A" w:rsidRPr="00B66283" w:rsidRDefault="00014A3A" w:rsidP="00014A3A">
      <w:pPr>
        <w:spacing w:line="223" w:lineRule="auto"/>
        <w:ind w:left="420" w:right="4600"/>
        <w:rPr>
          <w:sz w:val="22"/>
          <w:szCs w:val="22"/>
        </w:rPr>
      </w:pPr>
      <w:r w:rsidRPr="00B66283">
        <w:rPr>
          <w:sz w:val="22"/>
          <w:szCs w:val="22"/>
        </w:rPr>
        <w:t>przenoszenia lub ograniczenia ich przetwarzania. Sprzeciwu wobec przetwarzania.</w:t>
      </w:r>
    </w:p>
    <w:p w:rsidR="00014A3A" w:rsidRPr="00B66283" w:rsidRDefault="00014A3A" w:rsidP="00014A3A">
      <w:pPr>
        <w:spacing w:line="30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223" w:lineRule="auto"/>
        <w:rPr>
          <w:sz w:val="22"/>
          <w:szCs w:val="22"/>
        </w:rPr>
      </w:pPr>
      <w:r w:rsidRPr="00B66283">
        <w:rPr>
          <w:sz w:val="22"/>
          <w:szCs w:val="22"/>
        </w:rPr>
        <w:t>Wniesienia skargi do organu nadzorczego. Jeżeli uważają Państwo, że przetwarzamy Państwa dane niezgodnie z prawem, możecie wnieść skargę do Prezesa Urzędu Ochrony Danych Osobowych.</w:t>
      </w:r>
    </w:p>
    <w:p w:rsidR="00014A3A" w:rsidRPr="00B66283" w:rsidRDefault="00014A3A" w:rsidP="00014A3A">
      <w:pPr>
        <w:spacing w:line="30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223" w:lineRule="auto"/>
        <w:ind w:right="20"/>
        <w:rPr>
          <w:sz w:val="22"/>
          <w:szCs w:val="22"/>
        </w:rPr>
      </w:pPr>
      <w:r w:rsidRPr="00B66283">
        <w:rPr>
          <w:sz w:val="22"/>
          <w:szCs w:val="22"/>
        </w:rPr>
        <w:t>Usunięcia danych lub cofnięcia zgody na przetwarzanie, jeżeli odbywa się ono na podstawie zgody. Cofnięcie zgody pozostanie bez wpływu na zgodność z prawem przetwarzania, którego</w:t>
      </w:r>
    </w:p>
    <w:p w:rsidR="00014A3A" w:rsidRPr="00B66283" w:rsidRDefault="00014A3A" w:rsidP="00014A3A">
      <w:pPr>
        <w:spacing w:line="61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0" w:lineRule="atLeast"/>
        <w:ind w:left="420"/>
        <w:rPr>
          <w:sz w:val="22"/>
          <w:szCs w:val="22"/>
        </w:rPr>
      </w:pPr>
      <w:r w:rsidRPr="00B66283">
        <w:rPr>
          <w:sz w:val="22"/>
          <w:szCs w:val="22"/>
        </w:rPr>
        <w:t>dokonaliśmy na podstawie Państwa zgody przed jej wycofaniem.</w:t>
      </w:r>
    </w:p>
    <w:p w:rsidR="00014A3A" w:rsidRPr="00B66283" w:rsidRDefault="00014A3A" w:rsidP="00014A3A">
      <w:pPr>
        <w:spacing w:line="70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5"/>
        </w:numPr>
        <w:tabs>
          <w:tab w:val="left" w:pos="420"/>
        </w:tabs>
        <w:spacing w:line="228" w:lineRule="auto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Pana/Pani dane osobowe nie będą podlegały automatycznemu przetwarzaniu w tym profilowaniu.</w:t>
      </w:r>
    </w:p>
    <w:p w:rsidR="00014A3A" w:rsidRPr="00B66283" w:rsidRDefault="00014A3A" w:rsidP="00014A3A">
      <w:pPr>
        <w:spacing w:line="20" w:lineRule="exact"/>
        <w:rPr>
          <w:sz w:val="22"/>
          <w:szCs w:val="22"/>
        </w:rPr>
      </w:pPr>
    </w:p>
    <w:p w:rsidR="00143723" w:rsidRPr="00014A3A" w:rsidRDefault="00143723" w:rsidP="00014A3A"/>
    <w:sectPr w:rsidR="00143723" w:rsidRPr="00014A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896" w:rsidRDefault="003C1896" w:rsidP="006E61CD">
      <w:r>
        <w:separator/>
      </w:r>
    </w:p>
  </w:endnote>
  <w:endnote w:type="continuationSeparator" w:id="0">
    <w:p w:rsidR="003C1896" w:rsidRDefault="003C1896" w:rsidP="006E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896" w:rsidRDefault="003C1896" w:rsidP="006E61CD">
      <w:r>
        <w:separator/>
      </w:r>
    </w:p>
  </w:footnote>
  <w:footnote w:type="continuationSeparator" w:id="0">
    <w:p w:rsidR="003C1896" w:rsidRDefault="003C1896" w:rsidP="006E6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E48" w:rsidRDefault="00247E4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A69E09F" wp14:editId="2ADB1E3D">
          <wp:simplePos x="0" y="0"/>
          <wp:positionH relativeFrom="margin">
            <wp:posOffset>4728845</wp:posOffset>
          </wp:positionH>
          <wp:positionV relativeFrom="paragraph">
            <wp:posOffset>-403860</wp:posOffset>
          </wp:positionV>
          <wp:extent cx="1228725" cy="517251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" name="GOK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165" cy="5292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73CEE0EC" wp14:editId="6297A249">
          <wp:simplePos x="0" y="0"/>
          <wp:positionH relativeFrom="margin">
            <wp:posOffset>76200</wp:posOffset>
          </wp:positionH>
          <wp:positionV relativeFrom="paragraph">
            <wp:posOffset>-400050</wp:posOffset>
          </wp:positionV>
          <wp:extent cx="1438275" cy="606606"/>
          <wp:effectExtent l="0" t="0" r="0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" name="1920x810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6066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E48" w:rsidRDefault="00247E48" w:rsidP="00247E48">
    <w:pPr>
      <w:pStyle w:val="Nagwek"/>
    </w:pPr>
    <w:r>
      <w:rPr>
        <w:b/>
        <w:noProof/>
        <w:sz w:val="24"/>
        <w:lang w:eastAsia="pl-PL"/>
      </w:rPr>
      <w:drawing>
        <wp:anchor distT="0" distB="0" distL="114300" distR="114300" simplePos="0" relativeHeight="251663360" behindDoc="0" locked="0" layoutInCell="1" allowOverlap="1" wp14:anchorId="227741BD" wp14:editId="5421A1C9">
          <wp:simplePos x="0" y="0"/>
          <wp:positionH relativeFrom="margin">
            <wp:align>left</wp:align>
          </wp:positionH>
          <wp:positionV relativeFrom="paragraph">
            <wp:posOffset>-161925</wp:posOffset>
          </wp:positionV>
          <wp:extent cx="1438275" cy="606606"/>
          <wp:effectExtent l="0" t="0" r="0" b="317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" name="1920x81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6066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5E317987" wp14:editId="2B100B15">
          <wp:simplePos x="0" y="0"/>
          <wp:positionH relativeFrom="margin">
            <wp:posOffset>4662170</wp:posOffset>
          </wp:positionH>
          <wp:positionV relativeFrom="paragraph">
            <wp:posOffset>-76200</wp:posOffset>
          </wp:positionV>
          <wp:extent cx="1228725" cy="517251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" name="GOK04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5172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82C8E" w:rsidRDefault="00082C8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5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723"/>
    <w:rsid w:val="00014A3A"/>
    <w:rsid w:val="00082C8E"/>
    <w:rsid w:val="00143723"/>
    <w:rsid w:val="00154891"/>
    <w:rsid w:val="002265DB"/>
    <w:rsid w:val="00247E48"/>
    <w:rsid w:val="002B2706"/>
    <w:rsid w:val="002F3096"/>
    <w:rsid w:val="00386D35"/>
    <w:rsid w:val="003C1896"/>
    <w:rsid w:val="00464D59"/>
    <w:rsid w:val="00564889"/>
    <w:rsid w:val="006E61CD"/>
    <w:rsid w:val="006F354A"/>
    <w:rsid w:val="007F60CD"/>
    <w:rsid w:val="008E65F7"/>
    <w:rsid w:val="00917823"/>
    <w:rsid w:val="00B44655"/>
    <w:rsid w:val="00B66283"/>
    <w:rsid w:val="00C13B62"/>
    <w:rsid w:val="00C31EFE"/>
    <w:rsid w:val="00CD499D"/>
    <w:rsid w:val="00E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D8DFD"/>
  <w15:chartTrackingRefBased/>
  <w15:docId w15:val="{1F152F99-B899-44ED-AE79-11A634892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3723"/>
    <w:pPr>
      <w:widowControl w:val="0"/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143723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7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723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386D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61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61CD"/>
    <w:rPr>
      <w:rFonts w:ascii="Calibri" w:eastAsia="Calibri" w:hAnsi="Calibri" w:cs="Calibri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E61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61CD"/>
    <w:rPr>
      <w:rFonts w:ascii="Calibri" w:eastAsia="Calibri" w:hAnsi="Calibri" w:cs="Calibri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082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kisgniewkowo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GOK2</dc:creator>
  <cp:keywords/>
  <dc:description/>
  <cp:lastModifiedBy>GOK2</cp:lastModifiedBy>
  <cp:revision>2</cp:revision>
  <cp:lastPrinted>2020-09-02T09:09:00Z</cp:lastPrinted>
  <dcterms:created xsi:type="dcterms:W3CDTF">2020-09-16T07:02:00Z</dcterms:created>
  <dcterms:modified xsi:type="dcterms:W3CDTF">2020-09-16T07:02:00Z</dcterms:modified>
</cp:coreProperties>
</file>